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011F2" w14:textId="77777777" w:rsidR="0017758D" w:rsidRDefault="0017758D" w:rsidP="0017758D">
      <w:pPr>
        <w:tabs>
          <w:tab w:val="left" w:pos="2895"/>
        </w:tabs>
        <w:spacing w:before="120" w:after="120"/>
        <w:rPr>
          <w:rFonts w:ascii="TimesNewRomanPSMT" w:hAnsi="TimesNewRomanPSMT" w:cs="TimesNewRomanPSMT"/>
          <w:b/>
          <w:kern w:val="0"/>
          <w:lang w:eastAsia="tr-TR"/>
        </w:rPr>
      </w:pPr>
      <w:r>
        <w:rPr>
          <w:rFonts w:ascii="TimesNewRomanPSMT" w:hAnsi="TimesNewRomanPSMT" w:cs="TimesNewRomanPSMT"/>
          <w:b/>
          <w:kern w:val="0"/>
          <w:lang w:eastAsia="tr-TR"/>
        </w:rPr>
        <w:t xml:space="preserve">                           </w:t>
      </w:r>
      <w:r w:rsidRPr="00E96BAF">
        <w:rPr>
          <w:rFonts w:ascii="TimesNewRomanPSMT" w:hAnsi="TimesNewRomanPSMT" w:cs="TimesNewRomanPSMT"/>
          <w:b/>
          <w:kern w:val="0"/>
          <w:lang w:eastAsia="tr-TR"/>
        </w:rPr>
        <w:t>İDARİ VE MALİ İŞLER ŞUBE MÜDÜRLÜĞÜNE</w:t>
      </w:r>
    </w:p>
    <w:p w14:paraId="06DD49A2" w14:textId="77777777" w:rsidR="0017758D" w:rsidRDefault="0017758D">
      <w:pPr>
        <w:spacing w:before="120" w:after="120"/>
        <w:rPr>
          <w:b/>
          <w:bCs/>
          <w:sz w:val="28"/>
          <w:szCs w:val="28"/>
        </w:rPr>
      </w:pPr>
    </w:p>
    <w:p w14:paraId="725E81B9" w14:textId="77777777" w:rsidR="00572073" w:rsidRPr="0017758D" w:rsidRDefault="00572073">
      <w:pPr>
        <w:spacing w:before="120" w:after="120"/>
        <w:rPr>
          <w:b/>
          <w:bCs/>
          <w:sz w:val="28"/>
          <w:szCs w:val="28"/>
        </w:rPr>
      </w:pPr>
      <w:r w:rsidRPr="0017758D">
        <w:rPr>
          <w:b/>
          <w:bCs/>
          <w:sz w:val="28"/>
          <w:szCs w:val="28"/>
        </w:rPr>
        <w:t>İŞİN KISA TANIMI:</w:t>
      </w:r>
    </w:p>
    <w:p w14:paraId="2EA3870D" w14:textId="77777777" w:rsidR="007C343A" w:rsidRPr="002170ED" w:rsidRDefault="0017758D" w:rsidP="002170ED">
      <w:pPr>
        <w:jc w:val="both"/>
        <w:rPr>
          <w:sz w:val="28"/>
          <w:szCs w:val="28"/>
        </w:rPr>
      </w:pPr>
      <w:r w:rsidRPr="0017758D">
        <w:rPr>
          <w:sz w:val="28"/>
          <w:szCs w:val="28"/>
        </w:rPr>
        <w:t xml:space="preserve">         </w:t>
      </w:r>
      <w:r w:rsidR="00001459">
        <w:rPr>
          <w:sz w:val="28"/>
          <w:szCs w:val="28"/>
        </w:rPr>
        <w:t xml:space="preserve">Koordinasyon ve Tarımsal Veriler Şube Müdürlüğü personellerinin, </w:t>
      </w:r>
      <w:r w:rsidR="002170ED" w:rsidRPr="002170ED">
        <w:rPr>
          <w:sz w:val="28"/>
          <w:szCs w:val="28"/>
        </w:rPr>
        <w:t>çıktığı görevler sonucunda oluşturulan puantaj tablolarıdır. Her ayın ilk günlerinde, Şube Personeli tarafından önceki aya ait görevlerin raporları toplanır. Bu raporların neticesinde görevlerin Seyyar Görev (SGT) ya da Arazi Görevi (ÖHT) oldukları değerlendirilir ve bu değerlendirme neticesinde ilgili tablolara işlenir. Oluşturulan tablolar Şube Müdürü tarafından da kontrol edildikten sonra sırasıyla hazırlayan personel, Şube Müdürü ve Şubeden sorumlu İl Müdür Yardımcısı tarafından imzalanır. İmzaları tamamlanan puantaj tabloları İdari ve Mali İşler Şube’sinin Maaş Birimi’ne her ayın en geç 5’inde teslim edilir.</w:t>
      </w:r>
    </w:p>
    <w:p w14:paraId="5280C67A" w14:textId="77777777" w:rsidR="00572073" w:rsidRPr="0017758D" w:rsidRDefault="00572073" w:rsidP="00E62971">
      <w:pPr>
        <w:spacing w:before="120" w:after="120"/>
        <w:jc w:val="both"/>
        <w:rPr>
          <w:b/>
          <w:bCs/>
          <w:sz w:val="28"/>
          <w:szCs w:val="28"/>
        </w:rPr>
      </w:pPr>
    </w:p>
    <w:p w14:paraId="314B1E79" w14:textId="77777777" w:rsidR="00246C13" w:rsidRPr="0062431C" w:rsidRDefault="00572073" w:rsidP="0062431C">
      <w:pPr>
        <w:tabs>
          <w:tab w:val="left" w:pos="360"/>
        </w:tabs>
        <w:spacing w:before="120" w:after="120"/>
        <w:ind w:left="360" w:hanging="360"/>
        <w:rPr>
          <w:b/>
          <w:bCs/>
          <w:sz w:val="28"/>
          <w:szCs w:val="28"/>
        </w:rPr>
      </w:pPr>
      <w:r w:rsidRPr="0017758D">
        <w:rPr>
          <w:b/>
          <w:bCs/>
          <w:sz w:val="28"/>
          <w:szCs w:val="28"/>
        </w:rPr>
        <w:t>GÖREV VE SORUMLULUKLARI:</w:t>
      </w:r>
    </w:p>
    <w:p w14:paraId="29DCCDDE" w14:textId="77777777" w:rsidR="0062431C" w:rsidRDefault="00177584" w:rsidP="00B2290A">
      <w:pPr>
        <w:numPr>
          <w:ilvl w:val="0"/>
          <w:numId w:val="13"/>
        </w:numPr>
        <w:spacing w:before="120" w:after="120"/>
        <w:jc w:val="both"/>
        <w:rPr>
          <w:sz w:val="28"/>
          <w:szCs w:val="28"/>
        </w:rPr>
      </w:pPr>
      <w:r>
        <w:rPr>
          <w:sz w:val="28"/>
          <w:szCs w:val="28"/>
        </w:rPr>
        <w:t xml:space="preserve">Şube Personeli tarafından </w:t>
      </w:r>
      <w:r w:rsidR="002170ED">
        <w:rPr>
          <w:sz w:val="28"/>
          <w:szCs w:val="28"/>
        </w:rPr>
        <w:t xml:space="preserve">çıkılan </w:t>
      </w:r>
      <w:r w:rsidR="0062431C">
        <w:rPr>
          <w:sz w:val="28"/>
          <w:szCs w:val="28"/>
        </w:rPr>
        <w:t>görev</w:t>
      </w:r>
      <w:r>
        <w:rPr>
          <w:sz w:val="28"/>
          <w:szCs w:val="28"/>
        </w:rPr>
        <w:t xml:space="preserve">ler sonucunda göreve </w:t>
      </w:r>
      <w:r w:rsidR="002170ED">
        <w:rPr>
          <w:sz w:val="28"/>
          <w:szCs w:val="28"/>
        </w:rPr>
        <w:t xml:space="preserve">dair </w:t>
      </w:r>
      <w:r>
        <w:rPr>
          <w:sz w:val="28"/>
          <w:szCs w:val="28"/>
        </w:rPr>
        <w:t>doldurulmuş, personel ve Şube Müdürünce imzalanmış görev raporları toplanması</w:t>
      </w:r>
      <w:r w:rsidR="0062431C">
        <w:rPr>
          <w:sz w:val="28"/>
          <w:szCs w:val="28"/>
        </w:rPr>
        <w:t>,</w:t>
      </w:r>
    </w:p>
    <w:p w14:paraId="16D2832F" w14:textId="77777777" w:rsidR="0062431C" w:rsidRDefault="002170ED" w:rsidP="00B2290A">
      <w:pPr>
        <w:numPr>
          <w:ilvl w:val="0"/>
          <w:numId w:val="13"/>
        </w:numPr>
        <w:spacing w:before="120" w:after="120"/>
        <w:jc w:val="both"/>
        <w:rPr>
          <w:sz w:val="28"/>
          <w:szCs w:val="28"/>
        </w:rPr>
      </w:pPr>
      <w:r>
        <w:rPr>
          <w:sz w:val="28"/>
          <w:szCs w:val="28"/>
        </w:rPr>
        <w:t>Toplanan raporlar sonucunda</w:t>
      </w:r>
      <w:r w:rsidR="0062431C">
        <w:rPr>
          <w:sz w:val="28"/>
          <w:szCs w:val="28"/>
        </w:rPr>
        <w:t>,</w:t>
      </w:r>
      <w:r>
        <w:rPr>
          <w:sz w:val="28"/>
          <w:szCs w:val="28"/>
        </w:rPr>
        <w:t xml:space="preserve"> görevlerin Seyyar Görev ya da Arazi Görevi oldukları değerlend</w:t>
      </w:r>
      <w:r w:rsidR="00177584">
        <w:rPr>
          <w:sz w:val="28"/>
          <w:szCs w:val="28"/>
        </w:rPr>
        <w:t>irilmesi</w:t>
      </w:r>
      <w:r>
        <w:rPr>
          <w:sz w:val="28"/>
          <w:szCs w:val="28"/>
        </w:rPr>
        <w:t>,</w:t>
      </w:r>
    </w:p>
    <w:p w14:paraId="24FF6B22" w14:textId="77777777" w:rsidR="002170ED" w:rsidRDefault="002170ED" w:rsidP="00B2290A">
      <w:pPr>
        <w:numPr>
          <w:ilvl w:val="0"/>
          <w:numId w:val="13"/>
        </w:numPr>
        <w:spacing w:before="120" w:after="120"/>
        <w:jc w:val="both"/>
        <w:rPr>
          <w:sz w:val="28"/>
          <w:szCs w:val="28"/>
        </w:rPr>
      </w:pPr>
      <w:r>
        <w:rPr>
          <w:sz w:val="28"/>
          <w:szCs w:val="28"/>
        </w:rPr>
        <w:t xml:space="preserve">Değerlendirilen görevler, personel isimlerinin bulunduğu ilgili tablolara </w:t>
      </w:r>
      <w:r w:rsidR="00177584">
        <w:rPr>
          <w:sz w:val="28"/>
          <w:szCs w:val="28"/>
        </w:rPr>
        <w:t>gün gün işlenmesi ve iki nüsha halinde çıktısı alınması</w:t>
      </w:r>
      <w:r>
        <w:rPr>
          <w:sz w:val="28"/>
          <w:szCs w:val="28"/>
        </w:rPr>
        <w:t xml:space="preserve">, </w:t>
      </w:r>
    </w:p>
    <w:p w14:paraId="75BDAEA5" w14:textId="77777777" w:rsidR="0062431C" w:rsidRDefault="0062431C" w:rsidP="00B2290A">
      <w:pPr>
        <w:numPr>
          <w:ilvl w:val="0"/>
          <w:numId w:val="13"/>
        </w:numPr>
        <w:spacing w:before="120" w:after="120"/>
        <w:jc w:val="both"/>
        <w:rPr>
          <w:sz w:val="28"/>
          <w:szCs w:val="28"/>
        </w:rPr>
      </w:pPr>
      <w:r>
        <w:rPr>
          <w:sz w:val="28"/>
          <w:szCs w:val="28"/>
        </w:rPr>
        <w:t xml:space="preserve">Oluşturulan </w:t>
      </w:r>
      <w:r w:rsidR="002170ED">
        <w:rPr>
          <w:sz w:val="28"/>
          <w:szCs w:val="28"/>
        </w:rPr>
        <w:t>Seyyar Görev Tazminatı ve Özel Hizmet Tazminatı</w:t>
      </w:r>
      <w:r>
        <w:rPr>
          <w:sz w:val="28"/>
          <w:szCs w:val="28"/>
        </w:rPr>
        <w:t xml:space="preserve"> </w:t>
      </w:r>
      <w:r w:rsidR="002170ED">
        <w:rPr>
          <w:sz w:val="28"/>
          <w:szCs w:val="28"/>
        </w:rPr>
        <w:t xml:space="preserve">tabloları yapılan kontroller sonrası hazırlanan personelce imzalandıktan sonra </w:t>
      </w:r>
      <w:r>
        <w:rPr>
          <w:sz w:val="28"/>
          <w:szCs w:val="28"/>
        </w:rPr>
        <w:t>Şu</w:t>
      </w:r>
      <w:r w:rsidR="002170ED">
        <w:rPr>
          <w:sz w:val="28"/>
          <w:szCs w:val="28"/>
        </w:rPr>
        <w:t xml:space="preserve">be Müdürü’nün </w:t>
      </w:r>
      <w:r w:rsidR="00177584">
        <w:rPr>
          <w:sz w:val="28"/>
          <w:szCs w:val="28"/>
        </w:rPr>
        <w:t>imzasına sunulması</w:t>
      </w:r>
      <w:r w:rsidR="002170ED">
        <w:rPr>
          <w:sz w:val="28"/>
          <w:szCs w:val="28"/>
        </w:rPr>
        <w:t>,</w:t>
      </w:r>
    </w:p>
    <w:p w14:paraId="08E1F218" w14:textId="77777777" w:rsidR="00177584" w:rsidRDefault="00177584" w:rsidP="00B2290A">
      <w:pPr>
        <w:numPr>
          <w:ilvl w:val="0"/>
          <w:numId w:val="13"/>
        </w:numPr>
        <w:spacing w:before="120" w:after="120"/>
        <w:jc w:val="both"/>
        <w:rPr>
          <w:sz w:val="28"/>
          <w:szCs w:val="28"/>
        </w:rPr>
      </w:pPr>
      <w:r>
        <w:rPr>
          <w:sz w:val="28"/>
          <w:szCs w:val="28"/>
        </w:rPr>
        <w:t>Şube Müdürü imzasından sonra</w:t>
      </w:r>
      <w:r w:rsidR="0062431C">
        <w:rPr>
          <w:sz w:val="28"/>
          <w:szCs w:val="28"/>
        </w:rPr>
        <w:t>,</w:t>
      </w:r>
      <w:r>
        <w:rPr>
          <w:sz w:val="28"/>
          <w:szCs w:val="28"/>
        </w:rPr>
        <w:t xml:space="preserve"> tablolar Şubeden sorumlu İl Müdür Yardımcısının imzasına sunulması,</w:t>
      </w:r>
    </w:p>
    <w:p w14:paraId="5F1149D3" w14:textId="77777777" w:rsidR="0062431C" w:rsidRDefault="00177584" w:rsidP="00B2290A">
      <w:pPr>
        <w:numPr>
          <w:ilvl w:val="0"/>
          <w:numId w:val="13"/>
        </w:numPr>
        <w:spacing w:before="120" w:after="120"/>
        <w:jc w:val="both"/>
        <w:rPr>
          <w:sz w:val="28"/>
          <w:szCs w:val="28"/>
        </w:rPr>
      </w:pPr>
      <w:r>
        <w:rPr>
          <w:sz w:val="28"/>
          <w:szCs w:val="28"/>
        </w:rPr>
        <w:t xml:space="preserve">İmzaları tamamlanıp son şekline getirilen puantaj tablolarının 1’er nüshalarının İdari ve Mali İşler Şubesi’nin Maaş Birimi’ne her ayın en geç 5’ine kadar teslim edilmesi, </w:t>
      </w:r>
    </w:p>
    <w:p w14:paraId="354A0BF4" w14:textId="77777777" w:rsidR="00572073" w:rsidRDefault="00572073" w:rsidP="00B2290A">
      <w:pPr>
        <w:numPr>
          <w:ilvl w:val="0"/>
          <w:numId w:val="13"/>
        </w:numPr>
        <w:spacing w:before="120" w:after="120"/>
        <w:jc w:val="both"/>
        <w:rPr>
          <w:sz w:val="28"/>
          <w:szCs w:val="28"/>
        </w:rPr>
      </w:pPr>
      <w:r w:rsidRPr="0017758D">
        <w:rPr>
          <w:sz w:val="28"/>
          <w:szCs w:val="28"/>
        </w:rPr>
        <w:lastRenderedPageBreak/>
        <w:t xml:space="preserve">Görev alanı ile ilgili tüm kayıt, evrak ve değerlerin korunmasından sorumlu olmak, </w:t>
      </w:r>
      <w:r w:rsidR="00EA4861">
        <w:rPr>
          <w:sz w:val="28"/>
          <w:szCs w:val="28"/>
        </w:rPr>
        <w:t xml:space="preserve">oluşturulan puantaj tablolarının 1’er nüshalarının </w:t>
      </w:r>
      <w:r w:rsidRPr="0017758D">
        <w:rPr>
          <w:sz w:val="28"/>
          <w:szCs w:val="28"/>
        </w:rPr>
        <w:t>arşiv</w:t>
      </w:r>
      <w:r w:rsidR="0062431C">
        <w:rPr>
          <w:sz w:val="28"/>
          <w:szCs w:val="28"/>
        </w:rPr>
        <w:t>i</w:t>
      </w:r>
      <w:r w:rsidR="00EA4861">
        <w:rPr>
          <w:sz w:val="28"/>
          <w:szCs w:val="28"/>
        </w:rPr>
        <w:t>ni</w:t>
      </w:r>
      <w:r w:rsidRPr="0017758D">
        <w:rPr>
          <w:sz w:val="28"/>
          <w:szCs w:val="28"/>
        </w:rPr>
        <w:t xml:space="preserve"> oluşturmak ve düzenini sağlamak.</w:t>
      </w:r>
    </w:p>
    <w:p w14:paraId="74B9637C" w14:textId="77777777" w:rsidR="007E5FAB" w:rsidRPr="0017758D" w:rsidRDefault="007E5FAB" w:rsidP="007E5FAB">
      <w:pPr>
        <w:spacing w:before="120" w:after="120"/>
        <w:ind w:left="840"/>
        <w:jc w:val="both"/>
        <w:rPr>
          <w:sz w:val="28"/>
          <w:szCs w:val="28"/>
        </w:rPr>
      </w:pPr>
    </w:p>
    <w:p w14:paraId="072A6FB5" w14:textId="77777777" w:rsidR="00F60E48" w:rsidRPr="0017758D" w:rsidRDefault="00572073" w:rsidP="00F60E48">
      <w:pPr>
        <w:tabs>
          <w:tab w:val="left" w:pos="360"/>
        </w:tabs>
        <w:spacing w:before="120" w:after="120"/>
        <w:ind w:left="360" w:hanging="360"/>
        <w:jc w:val="both"/>
        <w:rPr>
          <w:b/>
          <w:bCs/>
          <w:sz w:val="28"/>
          <w:szCs w:val="28"/>
        </w:rPr>
      </w:pPr>
      <w:r w:rsidRPr="0017758D">
        <w:rPr>
          <w:b/>
          <w:bCs/>
          <w:sz w:val="28"/>
          <w:szCs w:val="28"/>
        </w:rPr>
        <w:t>YETKİLERİ:</w:t>
      </w:r>
    </w:p>
    <w:p w14:paraId="020C1659" w14:textId="77777777" w:rsidR="00F60E48" w:rsidRPr="0017758D" w:rsidRDefault="00572073" w:rsidP="00F60E48">
      <w:pPr>
        <w:numPr>
          <w:ilvl w:val="0"/>
          <w:numId w:val="14"/>
        </w:numPr>
        <w:spacing w:before="120" w:after="120"/>
        <w:jc w:val="both"/>
        <w:rPr>
          <w:sz w:val="28"/>
          <w:szCs w:val="28"/>
        </w:rPr>
      </w:pPr>
      <w:r w:rsidRPr="0017758D">
        <w:rPr>
          <w:sz w:val="28"/>
          <w:szCs w:val="28"/>
        </w:rPr>
        <w:t>Yukarıda belirtilen görev ve sorumlulukları gerçekleştirme yetkisine sahip olmak.</w:t>
      </w:r>
    </w:p>
    <w:p w14:paraId="24C21286" w14:textId="77777777" w:rsidR="00572073" w:rsidRDefault="00572073" w:rsidP="00F60E48">
      <w:pPr>
        <w:numPr>
          <w:ilvl w:val="0"/>
          <w:numId w:val="14"/>
        </w:numPr>
        <w:spacing w:before="120" w:after="120"/>
        <w:jc w:val="both"/>
        <w:rPr>
          <w:sz w:val="28"/>
          <w:szCs w:val="28"/>
        </w:rPr>
      </w:pPr>
      <w:r w:rsidRPr="0017758D">
        <w:rPr>
          <w:sz w:val="28"/>
          <w:szCs w:val="28"/>
        </w:rPr>
        <w:t xml:space="preserve">Faaliyetlerinin gerektirdiği her türlü araç, gereç ve malzemeyi kullanmak. </w:t>
      </w:r>
    </w:p>
    <w:p w14:paraId="444D6F61" w14:textId="77777777" w:rsidR="007E5FAB" w:rsidRPr="0017758D" w:rsidRDefault="007E5FAB" w:rsidP="007E5FAB">
      <w:pPr>
        <w:spacing w:before="120" w:after="120"/>
        <w:ind w:left="1080"/>
        <w:jc w:val="both"/>
        <w:rPr>
          <w:sz w:val="28"/>
          <w:szCs w:val="28"/>
        </w:rPr>
      </w:pPr>
    </w:p>
    <w:p w14:paraId="69B6BEC4" w14:textId="77777777" w:rsidR="00572073" w:rsidRPr="0017758D" w:rsidRDefault="00572073">
      <w:pPr>
        <w:tabs>
          <w:tab w:val="left" w:pos="360"/>
        </w:tabs>
        <w:spacing w:before="120" w:after="120"/>
        <w:ind w:left="360" w:hanging="360"/>
        <w:jc w:val="both"/>
        <w:rPr>
          <w:b/>
          <w:bCs/>
          <w:sz w:val="28"/>
          <w:szCs w:val="28"/>
        </w:rPr>
      </w:pPr>
      <w:r w:rsidRPr="0017758D">
        <w:rPr>
          <w:b/>
          <w:bCs/>
          <w:sz w:val="28"/>
          <w:szCs w:val="28"/>
        </w:rPr>
        <w:t>EN YAKIN YÖNETİCİSİ:</w:t>
      </w:r>
    </w:p>
    <w:p w14:paraId="22C15FF0" w14:textId="77777777" w:rsidR="00572073" w:rsidRPr="0017758D" w:rsidRDefault="00B52A94">
      <w:pPr>
        <w:tabs>
          <w:tab w:val="left" w:pos="360"/>
        </w:tabs>
        <w:spacing w:before="120" w:after="120"/>
        <w:ind w:left="360" w:hanging="360"/>
        <w:jc w:val="both"/>
        <w:rPr>
          <w:bCs/>
          <w:sz w:val="28"/>
          <w:szCs w:val="28"/>
        </w:rPr>
      </w:pPr>
      <w:r w:rsidRPr="0017758D">
        <w:rPr>
          <w:bCs/>
          <w:sz w:val="28"/>
          <w:szCs w:val="28"/>
        </w:rPr>
        <w:t>Koordinasyon ve Tarımsal Veriler</w:t>
      </w:r>
      <w:r w:rsidR="007B3B01" w:rsidRPr="0017758D">
        <w:rPr>
          <w:bCs/>
          <w:sz w:val="28"/>
          <w:szCs w:val="28"/>
        </w:rPr>
        <w:t xml:space="preserve"> Şube Müdürü</w:t>
      </w:r>
    </w:p>
    <w:p w14:paraId="6F8A41E4" w14:textId="77777777" w:rsidR="00572073" w:rsidRPr="0017758D" w:rsidRDefault="00572073">
      <w:pPr>
        <w:tabs>
          <w:tab w:val="left" w:pos="360"/>
        </w:tabs>
        <w:spacing w:before="120" w:after="120"/>
        <w:ind w:left="360" w:hanging="360"/>
        <w:jc w:val="both"/>
        <w:rPr>
          <w:b/>
          <w:bCs/>
          <w:color w:val="0000FF"/>
          <w:sz w:val="28"/>
          <w:szCs w:val="28"/>
        </w:rPr>
      </w:pPr>
    </w:p>
    <w:p w14:paraId="260EC183" w14:textId="77777777" w:rsidR="001F22A5" w:rsidRPr="003D0AD3" w:rsidRDefault="001F22A5" w:rsidP="005A4C77">
      <w:pPr>
        <w:rPr>
          <w:bCs/>
          <w:iCs/>
          <w:sz w:val="28"/>
          <w:szCs w:val="28"/>
        </w:rPr>
      </w:pPr>
    </w:p>
    <w:sectPr w:rsidR="001F22A5" w:rsidRPr="003D0AD3" w:rsidSect="001A78FA">
      <w:headerReference w:type="default" r:id="rId7"/>
      <w:footerReference w:type="default" r:id="rId8"/>
      <w:pgSz w:w="11906" w:h="16838"/>
      <w:pgMar w:top="1417" w:right="1417" w:bottom="1417" w:left="1417" w:header="708" w:footer="1417" w:gutter="0"/>
      <w:cols w:space="708"/>
      <w:docGrid w:linePitch="326"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B2471" w14:textId="77777777" w:rsidR="009D271F" w:rsidRDefault="009D271F">
      <w:r>
        <w:separator/>
      </w:r>
    </w:p>
  </w:endnote>
  <w:endnote w:type="continuationSeparator" w:id="0">
    <w:p w14:paraId="3143C765" w14:textId="77777777" w:rsidR="009D271F" w:rsidRDefault="009D2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rial-BoldMT">
    <w:altName w:val="Times New Roman"/>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B7F0" w14:textId="70F3906D" w:rsidR="00931B34" w:rsidRDefault="001A78FA">
    <w:pPr>
      <w:pStyle w:val="AltBilgi0"/>
    </w:pPr>
    <w:r>
      <w:rPr>
        <w:rFonts w:eastAsia="Calibri"/>
        <w:noProof/>
      </w:rPr>
      <mc:AlternateContent>
        <mc:Choice Requires="wps">
          <w:drawing>
            <wp:anchor distT="0" distB="0" distL="0" distR="0" simplePos="0" relativeHeight="251659264" behindDoc="0" locked="0" layoutInCell="1" allowOverlap="1" wp14:anchorId="70F18A40" wp14:editId="4724FEAF">
              <wp:simplePos x="0" y="0"/>
              <wp:positionH relativeFrom="page">
                <wp:posOffset>756920</wp:posOffset>
              </wp:positionH>
              <wp:positionV relativeFrom="bottomMargin">
                <wp:posOffset>95885</wp:posOffset>
              </wp:positionV>
              <wp:extent cx="6114415" cy="824865"/>
              <wp:effectExtent l="0" t="0" r="0" b="0"/>
              <wp:wrapNone/>
              <wp:docPr id="14"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4415" cy="8248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1A78FA" w14:paraId="5DBA2549"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7D51B1BB" w14:textId="77777777" w:rsidR="001A78FA" w:rsidRDefault="001A78FA">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421C5622" w14:textId="77777777" w:rsidR="001A78FA" w:rsidRDefault="001A78FA">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5421324A" w14:textId="77777777" w:rsidR="001A78FA" w:rsidRDefault="001A78FA">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189315DB" w14:textId="77777777" w:rsidR="001A78FA" w:rsidRDefault="001A78FA">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1A78FA" w14:paraId="3CF6DFC0"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49353A3C" w14:textId="77777777" w:rsidR="001A78FA" w:rsidRDefault="001A78FA">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1A07EC09" w14:textId="77777777" w:rsidR="001A78FA" w:rsidRDefault="001A78FA">
                                <w:pPr>
                                  <w:pStyle w:val="TableParagraph"/>
                                  <w:spacing w:before="119"/>
                                  <w:ind w:left="111"/>
                                  <w:rPr>
                                    <w:b/>
                                    <w:sz w:val="18"/>
                                  </w:rPr>
                                </w:pPr>
                                <w:proofErr w:type="spellStart"/>
                                <w:r>
                                  <w:rPr>
                                    <w:b/>
                                    <w:spacing w:val="-2"/>
                                    <w:sz w:val="18"/>
                                  </w:rPr>
                                  <w:t>Onaylayan</w:t>
                                </w:r>
                                <w:proofErr w:type="spellEnd"/>
                                <w:r>
                                  <w:rPr>
                                    <w:b/>
                                    <w:spacing w:val="-2"/>
                                    <w:sz w:val="18"/>
                                  </w:rPr>
                                  <w:t>:</w:t>
                                </w:r>
                              </w:p>
                            </w:tc>
                          </w:tr>
                          <w:tr w:rsidR="001A78FA" w14:paraId="31C58D95"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65F2915B" w14:textId="77777777" w:rsidR="001A78FA" w:rsidRDefault="001A78FA">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25BF2A46" w14:textId="77777777" w:rsidR="001A78FA" w:rsidRDefault="001A78FA">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02D551EB" w14:textId="77777777" w:rsidR="001A78FA" w:rsidRDefault="001A78FA" w:rsidP="001A78FA">
                          <w:pPr>
                            <w:pStyle w:val="GvdeMetni"/>
                          </w:pP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70F18A40" id="_x0000_t202" coordsize="21600,21600" o:spt="202" path="m,l,21600r21600,l21600,xe">
              <v:stroke joinstyle="miter"/>
              <v:path gradientshapeok="t" o:connecttype="rect"/>
            </v:shapetype>
            <v:shape id="Metin Kutusu 1" o:spid="_x0000_s1026" type="#_x0000_t202" style="position:absolute;margin-left:59.6pt;margin-top:7.55pt;width:481.45pt;height:64.9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1A78FA" w14:paraId="5DBA2549"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7D51B1BB" w14:textId="77777777" w:rsidR="001A78FA" w:rsidRDefault="001A78FA">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421C5622" w14:textId="77777777" w:rsidR="001A78FA" w:rsidRDefault="001A78FA">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5421324A" w14:textId="77777777" w:rsidR="001A78FA" w:rsidRDefault="001A78FA">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189315DB" w14:textId="77777777" w:rsidR="001A78FA" w:rsidRDefault="001A78FA">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1A78FA" w14:paraId="3CF6DFC0"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49353A3C" w14:textId="77777777" w:rsidR="001A78FA" w:rsidRDefault="001A78FA">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1A07EC09" w14:textId="77777777" w:rsidR="001A78FA" w:rsidRDefault="001A78FA">
                          <w:pPr>
                            <w:pStyle w:val="TableParagraph"/>
                            <w:spacing w:before="119"/>
                            <w:ind w:left="111"/>
                            <w:rPr>
                              <w:b/>
                              <w:sz w:val="18"/>
                            </w:rPr>
                          </w:pPr>
                          <w:proofErr w:type="spellStart"/>
                          <w:r>
                            <w:rPr>
                              <w:b/>
                              <w:spacing w:val="-2"/>
                              <w:sz w:val="18"/>
                            </w:rPr>
                            <w:t>Onaylayan</w:t>
                          </w:r>
                          <w:proofErr w:type="spellEnd"/>
                          <w:r>
                            <w:rPr>
                              <w:b/>
                              <w:spacing w:val="-2"/>
                              <w:sz w:val="18"/>
                            </w:rPr>
                            <w:t>:</w:t>
                          </w:r>
                        </w:p>
                      </w:tc>
                    </w:tr>
                    <w:tr w:rsidR="001A78FA" w14:paraId="31C58D95"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65F2915B" w14:textId="77777777" w:rsidR="001A78FA" w:rsidRDefault="001A78FA">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25BF2A46" w14:textId="77777777" w:rsidR="001A78FA" w:rsidRDefault="001A78FA">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02D551EB" w14:textId="77777777" w:rsidR="001A78FA" w:rsidRDefault="001A78FA" w:rsidP="001A78FA">
                    <w:pPr>
                      <w:pStyle w:val="GvdeMetni"/>
                    </w:pPr>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85F7C" w14:textId="77777777" w:rsidR="009D271F" w:rsidRDefault="009D271F">
      <w:r>
        <w:separator/>
      </w:r>
    </w:p>
  </w:footnote>
  <w:footnote w:type="continuationSeparator" w:id="0">
    <w:p w14:paraId="4BAE516F" w14:textId="77777777" w:rsidR="009D271F" w:rsidRDefault="009D2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7" w:type="dxa"/>
      <w:tblInd w:w="45" w:type="dxa"/>
      <w:tblLayout w:type="fixed"/>
      <w:tblCellMar>
        <w:left w:w="10" w:type="dxa"/>
        <w:right w:w="10" w:type="dxa"/>
      </w:tblCellMar>
      <w:tblLook w:val="0000" w:firstRow="0" w:lastRow="0" w:firstColumn="0" w:lastColumn="0" w:noHBand="0" w:noVBand="0"/>
    </w:tblPr>
    <w:tblGrid>
      <w:gridCol w:w="1995"/>
      <w:gridCol w:w="7642"/>
    </w:tblGrid>
    <w:tr w:rsidR="00665481" w14:paraId="10407637" w14:textId="77777777" w:rsidTr="000B70E8">
      <w:trPr>
        <w:trHeight w:val="1197"/>
      </w:trPr>
      <w:tc>
        <w:tcPr>
          <w:tcW w:w="1995" w:type="dxa"/>
          <w:tcBorders>
            <w:top w:val="single" w:sz="2" w:space="0" w:color="000000"/>
            <w:left w:val="single" w:sz="2" w:space="0" w:color="000000"/>
            <w:bottom w:val="single" w:sz="2" w:space="0" w:color="000000"/>
          </w:tcBorders>
          <w:tcMar>
            <w:top w:w="55" w:type="dxa"/>
            <w:left w:w="55" w:type="dxa"/>
            <w:bottom w:w="55" w:type="dxa"/>
            <w:right w:w="55" w:type="dxa"/>
          </w:tcMar>
        </w:tcPr>
        <w:p w14:paraId="28F0DD8A" w14:textId="77777777" w:rsidR="00665481" w:rsidRDefault="00E47ED9" w:rsidP="000B70E8">
          <w:pPr>
            <w:rPr>
              <w:rFonts w:ascii="Arial" w:hAnsi="Arial" w:cs="Arial"/>
              <w:b/>
            </w:rPr>
          </w:pPr>
          <w:r w:rsidRPr="009C20F9">
            <w:rPr>
              <w:noProof/>
              <w:lang w:eastAsia="tr-TR"/>
            </w:rPr>
            <w:drawing>
              <wp:inline distT="0" distB="0" distL="0" distR="0" wp14:anchorId="2FC1E19D" wp14:editId="3BF8FE08">
                <wp:extent cx="1177290" cy="1177290"/>
                <wp:effectExtent l="0" t="0" r="0" b="0"/>
                <wp:docPr id="1" name="Resim 2" descr="https://www.tarimorman.gov.tr/Style%20Library/TarimUI/img/gthb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s://www.tarimorman.gov.tr/Style%20Library/TarimUI/img/gthb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290" cy="1177290"/>
                        </a:xfrm>
                        <a:prstGeom prst="rect">
                          <a:avLst/>
                        </a:prstGeom>
                        <a:noFill/>
                        <a:ln>
                          <a:noFill/>
                        </a:ln>
                      </pic:spPr>
                    </pic:pic>
                  </a:graphicData>
                </a:graphic>
              </wp:inline>
            </w:drawing>
          </w:r>
        </w:p>
      </w:tc>
      <w:tc>
        <w:tcPr>
          <w:tcW w:w="764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B6FCC8D" w14:textId="77777777" w:rsidR="00665481" w:rsidRDefault="00665481" w:rsidP="000B70E8">
          <w:pPr>
            <w:jc w:val="center"/>
            <w:rPr>
              <w:rFonts w:ascii="Arial" w:hAnsi="Arial" w:cs="Arial"/>
              <w:b/>
            </w:rPr>
          </w:pPr>
        </w:p>
        <w:p w14:paraId="4B0719C2" w14:textId="77777777" w:rsidR="00665481" w:rsidRDefault="00665481" w:rsidP="000B70E8">
          <w:pPr>
            <w:jc w:val="center"/>
            <w:rPr>
              <w:rFonts w:ascii="Arial" w:hAnsi="Arial" w:cs="Arial"/>
              <w:b/>
            </w:rPr>
          </w:pPr>
        </w:p>
        <w:p w14:paraId="6A740DD4" w14:textId="77777777" w:rsidR="0017758D" w:rsidRDefault="008A74DA" w:rsidP="0017758D">
          <w:pPr>
            <w:jc w:val="center"/>
            <w:rPr>
              <w:rFonts w:ascii="Arial" w:hAnsi="Arial" w:cs="Arial"/>
              <w:b/>
            </w:rPr>
          </w:pPr>
          <w:r>
            <w:rPr>
              <w:rFonts w:ascii="Arial" w:hAnsi="Arial" w:cs="Arial"/>
              <w:b/>
            </w:rPr>
            <w:t>MUĞLA</w:t>
          </w:r>
          <w:r w:rsidR="0017758D" w:rsidRPr="003D0AD3">
            <w:rPr>
              <w:rFonts w:ascii="Arial" w:hAnsi="Arial" w:cs="Arial"/>
              <w:b/>
            </w:rPr>
            <w:t xml:space="preserve"> İL TARIM VE ORMAN MÜDÜRLÜĞÜ </w:t>
          </w:r>
          <w:r w:rsidR="0017758D">
            <w:rPr>
              <w:rFonts w:ascii="Arial" w:hAnsi="Arial" w:cs="Arial"/>
              <w:b/>
            </w:rPr>
            <w:t>İŞ TANIMI GEREKLERİ</w:t>
          </w:r>
        </w:p>
        <w:p w14:paraId="01435C81" w14:textId="77777777" w:rsidR="00665481" w:rsidRDefault="00665481" w:rsidP="000B70E8">
          <w:pPr>
            <w:rPr>
              <w:rFonts w:ascii="Arial" w:hAnsi="Arial" w:cs="Arial"/>
              <w:b/>
            </w:rPr>
          </w:pPr>
        </w:p>
      </w:tc>
    </w:tr>
    <w:tr w:rsidR="00665481" w:rsidRPr="00670089" w14:paraId="4E358A84" w14:textId="77777777" w:rsidTr="000B70E8">
      <w:tc>
        <w:tcPr>
          <w:tcW w:w="1995" w:type="dxa"/>
          <w:tcBorders>
            <w:left w:val="single" w:sz="2" w:space="0" w:color="000000"/>
            <w:bottom w:val="single" w:sz="2" w:space="0" w:color="000000"/>
          </w:tcBorders>
          <w:tcMar>
            <w:top w:w="55" w:type="dxa"/>
            <w:left w:w="55" w:type="dxa"/>
            <w:bottom w:w="55" w:type="dxa"/>
            <w:right w:w="55" w:type="dxa"/>
          </w:tcMar>
        </w:tcPr>
        <w:p w14:paraId="1403DC0C" w14:textId="77777777" w:rsidR="00665481" w:rsidRDefault="00665481" w:rsidP="000B70E8">
          <w:pPr>
            <w:rPr>
              <w:rFonts w:ascii="Arial" w:hAnsi="Arial" w:cs="Arial"/>
              <w:b/>
            </w:rPr>
          </w:pPr>
          <w:r>
            <w:rPr>
              <w:rFonts w:ascii="Arial" w:hAnsi="Arial" w:cs="Arial"/>
              <w:b/>
            </w:rPr>
            <w:t>İŞ ÜNVANI</w:t>
          </w:r>
        </w:p>
      </w:tc>
      <w:tc>
        <w:tcPr>
          <w:tcW w:w="764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31D82F3" w14:textId="77777777" w:rsidR="00665481" w:rsidRPr="002170ED" w:rsidRDefault="002170ED" w:rsidP="000B10E3">
          <w:pPr>
            <w:rPr>
              <w:rFonts w:ascii="Arial" w:hAnsi="Arial" w:cs="Arial"/>
              <w:sz w:val="28"/>
              <w:szCs w:val="28"/>
            </w:rPr>
          </w:pPr>
          <w:r w:rsidRPr="002170ED">
            <w:rPr>
              <w:rFonts w:ascii="Arial" w:hAnsi="Arial" w:cs="Arial"/>
              <w:sz w:val="28"/>
              <w:szCs w:val="28"/>
            </w:rPr>
            <w:t xml:space="preserve">Özel Hizmet Arazi Tazminat Puantajı (ÖHT) ve Seyyar Görev Puantajı (SGT) </w:t>
          </w:r>
          <w:r w:rsidR="00B247EE">
            <w:rPr>
              <w:rFonts w:ascii="Arial" w:hAnsi="Arial" w:cs="Arial"/>
              <w:sz w:val="28"/>
              <w:szCs w:val="28"/>
            </w:rPr>
            <w:t>Tabloları</w:t>
          </w:r>
        </w:p>
      </w:tc>
    </w:tr>
    <w:tr w:rsidR="00665481" w:rsidRPr="00670089" w14:paraId="09B99ABC" w14:textId="77777777" w:rsidTr="000B70E8">
      <w:tc>
        <w:tcPr>
          <w:tcW w:w="1995" w:type="dxa"/>
          <w:tcBorders>
            <w:left w:val="single" w:sz="2" w:space="0" w:color="000000"/>
            <w:bottom w:val="single" w:sz="2" w:space="0" w:color="000000"/>
          </w:tcBorders>
          <w:tcMar>
            <w:top w:w="55" w:type="dxa"/>
            <w:left w:w="55" w:type="dxa"/>
            <w:bottom w:w="55" w:type="dxa"/>
            <w:right w:w="55" w:type="dxa"/>
          </w:tcMar>
        </w:tcPr>
        <w:p w14:paraId="770FD147" w14:textId="77777777" w:rsidR="00665481" w:rsidRDefault="00665481" w:rsidP="000B70E8">
          <w:pPr>
            <w:rPr>
              <w:rFonts w:ascii="Arial" w:hAnsi="Arial" w:cs="Arial"/>
              <w:b/>
            </w:rPr>
          </w:pPr>
          <w:r>
            <w:rPr>
              <w:rFonts w:ascii="Arial" w:hAnsi="Arial" w:cs="Arial"/>
              <w:b/>
            </w:rPr>
            <w:t>BÖLÜMÜ</w:t>
          </w:r>
        </w:p>
      </w:tc>
      <w:tc>
        <w:tcPr>
          <w:tcW w:w="764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4DC7D24" w14:textId="77777777" w:rsidR="00665481" w:rsidRPr="00670089" w:rsidRDefault="00665481" w:rsidP="000B70E8">
          <w:pPr>
            <w:pStyle w:val="Tabloerii"/>
            <w:rPr>
              <w:rFonts w:ascii="Arial" w:eastAsia="Arial-BoldMT" w:hAnsi="Arial" w:cs="Arial"/>
              <w:color w:val="000000"/>
            </w:rPr>
          </w:pPr>
          <w:r w:rsidRPr="00670089">
            <w:rPr>
              <w:rFonts w:ascii="Arial" w:eastAsia="Arial-BoldMT" w:hAnsi="Arial" w:cs="Arial"/>
              <w:color w:val="000000"/>
            </w:rPr>
            <w:t xml:space="preserve"> </w:t>
          </w:r>
          <w:r w:rsidR="0017758D">
            <w:rPr>
              <w:rFonts w:ascii="Arial" w:hAnsi="Arial" w:cs="Arial"/>
              <w:bCs/>
            </w:rPr>
            <w:t>Koordinasyon ve Tarımsal Veriler Şubesi</w:t>
          </w:r>
        </w:p>
      </w:tc>
    </w:tr>
  </w:tbl>
  <w:p w14:paraId="3071CACE" w14:textId="77777777" w:rsidR="00D01BF2" w:rsidRPr="00665481" w:rsidRDefault="00D01BF2" w:rsidP="0066548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6"/>
    <w:lvl w:ilvl="0">
      <w:start w:val="1"/>
      <w:numFmt w:val="bullet"/>
      <w:lvlText w:val="–"/>
      <w:lvlJc w:val="left"/>
      <w:pPr>
        <w:tabs>
          <w:tab w:val="num" w:pos="0"/>
        </w:tabs>
        <w:ind w:left="84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000002"/>
    <w:multiLevelType w:val="multilevel"/>
    <w:tmpl w:val="00000002"/>
    <w:name w:val="WWNum9"/>
    <w:lvl w:ilvl="0">
      <w:start w:val="1"/>
      <w:numFmt w:val="bullet"/>
      <w:lvlText w:val="–"/>
      <w:lvlJc w:val="left"/>
      <w:pPr>
        <w:tabs>
          <w:tab w:val="num" w:pos="0"/>
        </w:tabs>
        <w:ind w:left="84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3"/>
    <w:multiLevelType w:val="multilevel"/>
    <w:tmpl w:val="00000003"/>
    <w:name w:val="WWNum10"/>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1440"/>
        </w:tabs>
        <w:ind w:left="1440" w:hanging="360"/>
      </w:pPr>
      <w:rPr>
        <w:rFonts w:ascii="Arial" w:hAnsi="Aria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4"/>
    <w:multiLevelType w:val="multilevel"/>
    <w:tmpl w:val="00000004"/>
    <w:name w:val="WWNum11"/>
    <w:lvl w:ilvl="0">
      <w:start w:val="1"/>
      <w:numFmt w:val="decimal"/>
      <w:lvlText w:val="%1."/>
      <w:lvlJc w:val="left"/>
      <w:pPr>
        <w:tabs>
          <w:tab w:val="num" w:pos="720"/>
        </w:tabs>
        <w:ind w:left="720"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Num13"/>
    <w:lvl w:ilvl="0">
      <w:start w:val="1"/>
      <w:numFmt w:val="bullet"/>
      <w:lvlText w:val="–"/>
      <w:lvlJc w:val="left"/>
      <w:pPr>
        <w:tabs>
          <w:tab w:val="num" w:pos="0"/>
        </w:tabs>
        <w:ind w:left="36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6"/>
    <w:multiLevelType w:val="multilevel"/>
    <w:tmpl w:val="00000006"/>
    <w:name w:val="WWNum14"/>
    <w:lvl w:ilvl="0">
      <w:start w:val="1"/>
      <w:numFmt w:val="bullet"/>
      <w:lvlText w:val="–"/>
      <w:lvlJc w:val="left"/>
      <w:pPr>
        <w:tabs>
          <w:tab w:val="num" w:pos="0"/>
        </w:tabs>
        <w:ind w:left="84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7"/>
    <w:multiLevelType w:val="multilevel"/>
    <w:tmpl w:val="00000007"/>
    <w:name w:val="WWNum16"/>
    <w:lvl w:ilvl="0">
      <w:start w:val="1"/>
      <w:numFmt w:val="bullet"/>
      <w:lvlText w:val="–"/>
      <w:lvlJc w:val="left"/>
      <w:pPr>
        <w:tabs>
          <w:tab w:val="num" w:pos="0"/>
        </w:tabs>
        <w:ind w:left="84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7" w15:restartNumberingAfterBreak="0">
    <w:nsid w:val="00000008"/>
    <w:multiLevelType w:val="multilevel"/>
    <w:tmpl w:val="00000008"/>
    <w:name w:val="WWNum19"/>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8" w15:restartNumberingAfterBreak="0">
    <w:nsid w:val="00000009"/>
    <w:multiLevelType w:val="multilevel"/>
    <w:tmpl w:val="0000000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027C6F45"/>
    <w:multiLevelType w:val="hybridMultilevel"/>
    <w:tmpl w:val="17A22B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4C07502"/>
    <w:multiLevelType w:val="hybridMultilevel"/>
    <w:tmpl w:val="36BAEF92"/>
    <w:lvl w:ilvl="0" w:tplc="041F000B">
      <w:start w:val="1"/>
      <w:numFmt w:val="bullet"/>
      <w:lvlText w:val=""/>
      <w:lvlJc w:val="left"/>
      <w:pPr>
        <w:ind w:left="720" w:hanging="360"/>
      </w:pPr>
      <w:rPr>
        <w:rFonts w:ascii="Wingdings" w:hAnsi="Wingdings" w:hint="default"/>
      </w:rPr>
    </w:lvl>
    <w:lvl w:ilvl="1" w:tplc="FAA41F0A">
      <w:numFmt w:val="bullet"/>
      <w:lvlText w:val=""/>
      <w:lvlJc w:val="left"/>
      <w:pPr>
        <w:ind w:left="1440" w:hanging="360"/>
      </w:pPr>
      <w:rPr>
        <w:rFonts w:ascii="Wingdings" w:eastAsia="Times New Roman" w:hAnsi="Wingdings"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D736098"/>
    <w:multiLevelType w:val="hybridMultilevel"/>
    <w:tmpl w:val="C5B8C8E0"/>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6A609D2"/>
    <w:multiLevelType w:val="hybridMultilevel"/>
    <w:tmpl w:val="E6807190"/>
    <w:lvl w:ilvl="0" w:tplc="2B90AFAA">
      <w:start w:val="1"/>
      <w:numFmt w:val="bullet"/>
      <w:lvlText w:val="–"/>
      <w:lvlJc w:val="left"/>
      <w:pPr>
        <w:ind w:left="36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E00EB0"/>
    <w:multiLevelType w:val="hybridMultilevel"/>
    <w:tmpl w:val="3EFA4EF2"/>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B969C9"/>
    <w:multiLevelType w:val="multilevel"/>
    <w:tmpl w:val="0F8230C4"/>
    <w:lvl w:ilvl="0">
      <w:start w:val="1"/>
      <w:numFmt w:val="bullet"/>
      <w:lvlText w:val=""/>
      <w:lvlJc w:val="left"/>
      <w:pPr>
        <w:tabs>
          <w:tab w:val="num" w:pos="0"/>
        </w:tabs>
        <w:ind w:left="84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num w:numId="1" w16cid:durableId="653726973">
    <w:abstractNumId w:val="0"/>
  </w:num>
  <w:num w:numId="2" w16cid:durableId="1666976986">
    <w:abstractNumId w:val="1"/>
  </w:num>
  <w:num w:numId="3" w16cid:durableId="1380938698">
    <w:abstractNumId w:val="2"/>
  </w:num>
  <w:num w:numId="4" w16cid:durableId="506673294">
    <w:abstractNumId w:val="3"/>
  </w:num>
  <w:num w:numId="5" w16cid:durableId="1306618519">
    <w:abstractNumId w:val="4"/>
  </w:num>
  <w:num w:numId="6" w16cid:durableId="860895733">
    <w:abstractNumId w:val="5"/>
  </w:num>
  <w:num w:numId="7" w16cid:durableId="53431608">
    <w:abstractNumId w:val="6"/>
  </w:num>
  <w:num w:numId="8" w16cid:durableId="1699086554">
    <w:abstractNumId w:val="7"/>
  </w:num>
  <w:num w:numId="9" w16cid:durableId="1554930715">
    <w:abstractNumId w:val="8"/>
  </w:num>
  <w:num w:numId="10" w16cid:durableId="1863938514">
    <w:abstractNumId w:val="14"/>
  </w:num>
  <w:num w:numId="11" w16cid:durableId="330761457">
    <w:abstractNumId w:val="13"/>
  </w:num>
  <w:num w:numId="12" w16cid:durableId="241718431">
    <w:abstractNumId w:val="12"/>
  </w:num>
  <w:num w:numId="13" w16cid:durableId="1231386057">
    <w:abstractNumId w:val="15"/>
  </w:num>
  <w:num w:numId="14" w16cid:durableId="1834837221">
    <w:abstractNumId w:val="11"/>
  </w:num>
  <w:num w:numId="15" w16cid:durableId="613706117">
    <w:abstractNumId w:val="10"/>
  </w:num>
  <w:num w:numId="16" w16cid:durableId="1045712322">
    <w:abstractNumId w:val="9"/>
  </w:num>
  <w:num w:numId="17" w16cid:durableId="183961461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571"/>
    <w:rsid w:val="00001459"/>
    <w:rsid w:val="000060E3"/>
    <w:rsid w:val="000156A3"/>
    <w:rsid w:val="00027D29"/>
    <w:rsid w:val="00032C67"/>
    <w:rsid w:val="000363DB"/>
    <w:rsid w:val="0006160C"/>
    <w:rsid w:val="00071C73"/>
    <w:rsid w:val="000B10E3"/>
    <w:rsid w:val="000B70E8"/>
    <w:rsid w:val="000C3055"/>
    <w:rsid w:val="000D571F"/>
    <w:rsid w:val="000D7529"/>
    <w:rsid w:val="000E5D90"/>
    <w:rsid w:val="000F2356"/>
    <w:rsid w:val="00144EC2"/>
    <w:rsid w:val="0017405D"/>
    <w:rsid w:val="00177584"/>
    <w:rsid w:val="0017758D"/>
    <w:rsid w:val="00185746"/>
    <w:rsid w:val="00185D97"/>
    <w:rsid w:val="001972E2"/>
    <w:rsid w:val="001A1172"/>
    <w:rsid w:val="001A58EE"/>
    <w:rsid w:val="001A78FA"/>
    <w:rsid w:val="001C2797"/>
    <w:rsid w:val="001F22A5"/>
    <w:rsid w:val="001F5C1B"/>
    <w:rsid w:val="002170ED"/>
    <w:rsid w:val="00230AAE"/>
    <w:rsid w:val="00235E41"/>
    <w:rsid w:val="00237BA4"/>
    <w:rsid w:val="002419EC"/>
    <w:rsid w:val="002433D7"/>
    <w:rsid w:val="00246C13"/>
    <w:rsid w:val="00255EFB"/>
    <w:rsid w:val="00265E34"/>
    <w:rsid w:val="00272CEB"/>
    <w:rsid w:val="002810A1"/>
    <w:rsid w:val="002D6496"/>
    <w:rsid w:val="002F5D9C"/>
    <w:rsid w:val="002F65F9"/>
    <w:rsid w:val="00321139"/>
    <w:rsid w:val="00340DE2"/>
    <w:rsid w:val="003A391A"/>
    <w:rsid w:val="003C0ACE"/>
    <w:rsid w:val="003C395A"/>
    <w:rsid w:val="00402A92"/>
    <w:rsid w:val="00403FFC"/>
    <w:rsid w:val="00407445"/>
    <w:rsid w:val="00412461"/>
    <w:rsid w:val="00417B33"/>
    <w:rsid w:val="00423CF1"/>
    <w:rsid w:val="004557F4"/>
    <w:rsid w:val="004908AB"/>
    <w:rsid w:val="00496C31"/>
    <w:rsid w:val="004A14C4"/>
    <w:rsid w:val="004A69E6"/>
    <w:rsid w:val="00502C56"/>
    <w:rsid w:val="00502DD7"/>
    <w:rsid w:val="00503FB9"/>
    <w:rsid w:val="00563D82"/>
    <w:rsid w:val="00565944"/>
    <w:rsid w:val="00572073"/>
    <w:rsid w:val="005A0A18"/>
    <w:rsid w:val="005A4C77"/>
    <w:rsid w:val="005B63DD"/>
    <w:rsid w:val="005D2B41"/>
    <w:rsid w:val="005E117F"/>
    <w:rsid w:val="00610B72"/>
    <w:rsid w:val="00614967"/>
    <w:rsid w:val="0062431C"/>
    <w:rsid w:val="00631103"/>
    <w:rsid w:val="00665481"/>
    <w:rsid w:val="006764FB"/>
    <w:rsid w:val="006D4DDF"/>
    <w:rsid w:val="006E5EDA"/>
    <w:rsid w:val="006F7CD5"/>
    <w:rsid w:val="00706EB7"/>
    <w:rsid w:val="00715F4C"/>
    <w:rsid w:val="007208B5"/>
    <w:rsid w:val="00751120"/>
    <w:rsid w:val="00757F30"/>
    <w:rsid w:val="00766B20"/>
    <w:rsid w:val="007A7FA3"/>
    <w:rsid w:val="007B3B01"/>
    <w:rsid w:val="007C343A"/>
    <w:rsid w:val="007D048F"/>
    <w:rsid w:val="007D66AA"/>
    <w:rsid w:val="007D6DF4"/>
    <w:rsid w:val="007E5FAB"/>
    <w:rsid w:val="008169B6"/>
    <w:rsid w:val="0082245B"/>
    <w:rsid w:val="008279E8"/>
    <w:rsid w:val="00842211"/>
    <w:rsid w:val="00843066"/>
    <w:rsid w:val="00851325"/>
    <w:rsid w:val="00876C5D"/>
    <w:rsid w:val="00892220"/>
    <w:rsid w:val="008A3444"/>
    <w:rsid w:val="008A4E79"/>
    <w:rsid w:val="008A74DA"/>
    <w:rsid w:val="008D0464"/>
    <w:rsid w:val="008E55E1"/>
    <w:rsid w:val="008F7032"/>
    <w:rsid w:val="00900C94"/>
    <w:rsid w:val="00931B34"/>
    <w:rsid w:val="009759BF"/>
    <w:rsid w:val="00981CAE"/>
    <w:rsid w:val="009855EF"/>
    <w:rsid w:val="009877F5"/>
    <w:rsid w:val="009D271F"/>
    <w:rsid w:val="00A1214B"/>
    <w:rsid w:val="00A458CE"/>
    <w:rsid w:val="00A85571"/>
    <w:rsid w:val="00A9681F"/>
    <w:rsid w:val="00AC4363"/>
    <w:rsid w:val="00AC7DDA"/>
    <w:rsid w:val="00AD48DE"/>
    <w:rsid w:val="00B03E8C"/>
    <w:rsid w:val="00B2290A"/>
    <w:rsid w:val="00B247EE"/>
    <w:rsid w:val="00B35412"/>
    <w:rsid w:val="00B52A94"/>
    <w:rsid w:val="00B6391E"/>
    <w:rsid w:val="00B63D83"/>
    <w:rsid w:val="00C372D0"/>
    <w:rsid w:val="00C40F38"/>
    <w:rsid w:val="00C56C45"/>
    <w:rsid w:val="00C570C7"/>
    <w:rsid w:val="00C66DB4"/>
    <w:rsid w:val="00C802C6"/>
    <w:rsid w:val="00C91B87"/>
    <w:rsid w:val="00CA1205"/>
    <w:rsid w:val="00CB1FBB"/>
    <w:rsid w:val="00CB498C"/>
    <w:rsid w:val="00CB733B"/>
    <w:rsid w:val="00CE417F"/>
    <w:rsid w:val="00D01BF2"/>
    <w:rsid w:val="00D150E0"/>
    <w:rsid w:val="00D16A23"/>
    <w:rsid w:val="00D238FA"/>
    <w:rsid w:val="00D26918"/>
    <w:rsid w:val="00D52226"/>
    <w:rsid w:val="00D52A46"/>
    <w:rsid w:val="00D64F10"/>
    <w:rsid w:val="00D70B58"/>
    <w:rsid w:val="00D738B9"/>
    <w:rsid w:val="00E00914"/>
    <w:rsid w:val="00E32C25"/>
    <w:rsid w:val="00E47ED9"/>
    <w:rsid w:val="00E522B9"/>
    <w:rsid w:val="00E62971"/>
    <w:rsid w:val="00E90B9A"/>
    <w:rsid w:val="00EA38DC"/>
    <w:rsid w:val="00EA4861"/>
    <w:rsid w:val="00EA4F13"/>
    <w:rsid w:val="00EB57A7"/>
    <w:rsid w:val="00EB6E4F"/>
    <w:rsid w:val="00EB76CB"/>
    <w:rsid w:val="00F1720D"/>
    <w:rsid w:val="00F4748F"/>
    <w:rsid w:val="00F60BCB"/>
    <w:rsid w:val="00F60E48"/>
    <w:rsid w:val="00F96B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EB59637"/>
  <w15:chartTrackingRefBased/>
  <w15:docId w15:val="{DBE41861-F27E-47CF-8389-365A87F0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kern w:val="1"/>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stLabel1">
    <w:name w:val="ListLabel 1"/>
    <w:rPr>
      <w:rFonts w:eastAsia="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Symbol"/>
    </w:rPr>
  </w:style>
  <w:style w:type="character" w:customStyle="1" w:styleId="ListLabel5">
    <w:name w:val="ListLabel 5"/>
    <w:rPr>
      <w:rFonts w:cs="Arial"/>
    </w:rPr>
  </w:style>
  <w:style w:type="character" w:customStyle="1" w:styleId="VarsaylanParagrafYazTipi1">
    <w:name w:val="Varsayılan Paragraf Yazı Tipi1"/>
  </w:style>
  <w:style w:type="character" w:customStyle="1" w:styleId="HeaderChar">
    <w:name w:val="Header Char"/>
    <w:basedOn w:val="VarsaylanParagrafYazTipi1"/>
  </w:style>
  <w:style w:type="character" w:customStyle="1" w:styleId="FooterChar">
    <w:name w:val="Footer Char"/>
    <w:basedOn w:val="VarsaylanParagrafYazTipi1"/>
  </w:style>
  <w:style w:type="character" w:customStyle="1" w:styleId="BalloonTextChar">
    <w:name w:val="Balloon Text Char"/>
    <w:basedOn w:val="VarsaylanParagrafYazTipi1"/>
  </w:style>
  <w:style w:type="character" w:customStyle="1" w:styleId="CharChar1">
    <w:name w:val="Char Char1"/>
    <w:basedOn w:val="VarsaylanParagrafYazTipi1"/>
  </w:style>
  <w:style w:type="paragraph" w:customStyle="1" w:styleId="Balk">
    <w:name w:val="Başlık"/>
    <w:basedOn w:val="Normal"/>
    <w:next w:val="GvdeMetni"/>
    <w:pPr>
      <w:keepNext/>
      <w:spacing w:before="240" w:after="120"/>
    </w:pPr>
    <w:rPr>
      <w:rFonts w:ascii="Arial" w:eastAsia="SimSun" w:hAnsi="Arial" w:cs="Tahoma"/>
      <w:sz w:val="28"/>
      <w:szCs w:val="28"/>
    </w:rPr>
  </w:style>
  <w:style w:type="paragraph" w:styleId="GvdeMetni">
    <w:name w:val="Body Text"/>
    <w:basedOn w:val="Normal"/>
    <w:pPr>
      <w:spacing w:after="120"/>
    </w:pPr>
  </w:style>
  <w:style w:type="paragraph" w:styleId="KonuBal">
    <w:name w:val="Title"/>
    <w:basedOn w:val="Balk"/>
    <w:next w:val="AltKonuBal"/>
    <w:qFormat/>
  </w:style>
  <w:style w:type="paragraph" w:customStyle="1" w:styleId="AltKonuBal">
    <w:name w:val="Alt Konu Başlığı"/>
    <w:basedOn w:val="Balk"/>
    <w:next w:val="GvdeMetni"/>
    <w:qFormat/>
    <w:pPr>
      <w:jc w:val="center"/>
    </w:pPr>
    <w:rPr>
      <w:i/>
      <w:iCs/>
    </w:rPr>
  </w:style>
  <w:style w:type="paragraph" w:styleId="Liste">
    <w:name w:val="List"/>
    <w:basedOn w:val="GvdeMetni"/>
    <w:rPr>
      <w:rFonts w:cs="Tahoma"/>
    </w:rPr>
  </w:style>
  <w:style w:type="paragraph" w:customStyle="1" w:styleId="Dizin">
    <w:name w:val="Dizin"/>
    <w:basedOn w:val="Normal"/>
    <w:pPr>
      <w:suppressLineNumbers/>
    </w:pPr>
    <w:rPr>
      <w:rFonts w:cs="Tahoma"/>
    </w:rPr>
  </w:style>
  <w:style w:type="paragraph" w:customStyle="1" w:styleId="stbilgi">
    <w:name w:val="Üstbilgi"/>
    <w:basedOn w:val="Normal"/>
    <w:pPr>
      <w:suppressLineNumbers/>
      <w:tabs>
        <w:tab w:val="center" w:pos="4536"/>
        <w:tab w:val="right" w:pos="9072"/>
      </w:tabs>
    </w:pPr>
  </w:style>
  <w:style w:type="paragraph" w:customStyle="1" w:styleId="Altbilgi">
    <w:name w:val="Altbilgi"/>
    <w:basedOn w:val="Normal"/>
    <w:pPr>
      <w:suppressLineNumbers/>
      <w:tabs>
        <w:tab w:val="center" w:pos="4536"/>
        <w:tab w:val="right" w:pos="9072"/>
      </w:tabs>
    </w:pPr>
  </w:style>
  <w:style w:type="paragraph" w:customStyle="1" w:styleId="BalonMetni1">
    <w:name w:val="Balon Metni1"/>
    <w:basedOn w:val="Normal"/>
  </w:style>
  <w:style w:type="paragraph" w:customStyle="1" w:styleId="ListeParagraf1">
    <w:name w:val="Liste Paragraf1"/>
    <w:basedOn w:val="Normal"/>
  </w:style>
  <w:style w:type="paragraph" w:customStyle="1" w:styleId="Tabloerii">
    <w:name w:val="Tablo İçeriği"/>
    <w:basedOn w:val="Normal"/>
    <w:pPr>
      <w:suppressLineNumbers/>
    </w:pPr>
  </w:style>
  <w:style w:type="paragraph" w:styleId="NormalWeb">
    <w:name w:val="Normal (Web)"/>
    <w:basedOn w:val="Normal"/>
    <w:uiPriority w:val="99"/>
    <w:rsid w:val="009855EF"/>
    <w:pPr>
      <w:suppressAutoHyphens w:val="0"/>
      <w:spacing w:before="100" w:beforeAutospacing="1" w:after="119"/>
    </w:pPr>
    <w:rPr>
      <w:kern w:val="0"/>
      <w:lang w:eastAsia="tr-TR"/>
    </w:rPr>
  </w:style>
  <w:style w:type="paragraph" w:styleId="ListeParagraf">
    <w:name w:val="List Paragraph"/>
    <w:basedOn w:val="Normal"/>
    <w:uiPriority w:val="34"/>
    <w:qFormat/>
    <w:rsid w:val="00851325"/>
    <w:pPr>
      <w:ind w:left="708"/>
    </w:pPr>
  </w:style>
  <w:style w:type="paragraph" w:styleId="BalonMetni">
    <w:name w:val="Balloon Text"/>
    <w:basedOn w:val="Normal"/>
    <w:link w:val="BalonMetniChar"/>
    <w:rsid w:val="008A3444"/>
    <w:rPr>
      <w:rFonts w:ascii="Segoe UI" w:hAnsi="Segoe UI" w:cs="Segoe UI"/>
      <w:sz w:val="18"/>
      <w:szCs w:val="18"/>
    </w:rPr>
  </w:style>
  <w:style w:type="character" w:customStyle="1" w:styleId="BalonMetniChar">
    <w:name w:val="Balon Metni Char"/>
    <w:link w:val="BalonMetni"/>
    <w:rsid w:val="008A3444"/>
    <w:rPr>
      <w:rFonts w:ascii="Segoe UI" w:hAnsi="Segoe UI" w:cs="Segoe UI"/>
      <w:kern w:val="1"/>
      <w:sz w:val="18"/>
      <w:szCs w:val="18"/>
      <w:lang w:eastAsia="ar-SA"/>
    </w:rPr>
  </w:style>
  <w:style w:type="paragraph" w:styleId="stBilgi0">
    <w:name w:val="header"/>
    <w:basedOn w:val="Normal"/>
    <w:link w:val="stBilgiChar"/>
    <w:rsid w:val="008A74DA"/>
    <w:pPr>
      <w:tabs>
        <w:tab w:val="center" w:pos="4536"/>
        <w:tab w:val="right" w:pos="9072"/>
      </w:tabs>
    </w:pPr>
  </w:style>
  <w:style w:type="character" w:customStyle="1" w:styleId="stBilgiChar">
    <w:name w:val="Üst Bilgi Char"/>
    <w:basedOn w:val="VarsaylanParagrafYazTipi"/>
    <w:link w:val="stBilgi0"/>
    <w:rsid w:val="008A74DA"/>
    <w:rPr>
      <w:kern w:val="1"/>
      <w:sz w:val="24"/>
      <w:szCs w:val="24"/>
      <w:lang w:eastAsia="ar-SA"/>
    </w:rPr>
  </w:style>
  <w:style w:type="paragraph" w:styleId="AltBilgi0">
    <w:name w:val="footer"/>
    <w:basedOn w:val="Normal"/>
    <w:link w:val="AltBilgiChar"/>
    <w:rsid w:val="008A74DA"/>
    <w:pPr>
      <w:tabs>
        <w:tab w:val="center" w:pos="4536"/>
        <w:tab w:val="right" w:pos="9072"/>
      </w:tabs>
    </w:pPr>
  </w:style>
  <w:style w:type="character" w:customStyle="1" w:styleId="AltBilgiChar">
    <w:name w:val="Alt Bilgi Char"/>
    <w:basedOn w:val="VarsaylanParagrafYazTipi"/>
    <w:link w:val="AltBilgi0"/>
    <w:rsid w:val="008A74DA"/>
    <w:rPr>
      <w:kern w:val="1"/>
      <w:sz w:val="24"/>
      <w:szCs w:val="24"/>
      <w:lang w:eastAsia="ar-SA"/>
    </w:rPr>
  </w:style>
  <w:style w:type="character" w:styleId="Kpr">
    <w:name w:val="Hyperlink"/>
    <w:rsid w:val="00C56C45"/>
    <w:rPr>
      <w:color w:val="0000FF"/>
      <w:u w:val="single"/>
    </w:rPr>
  </w:style>
  <w:style w:type="paragraph" w:customStyle="1" w:styleId="TableParagraph">
    <w:name w:val="Table Paragraph"/>
    <w:basedOn w:val="Normal"/>
    <w:uiPriority w:val="1"/>
    <w:qFormat/>
    <w:rsid w:val="001A78FA"/>
    <w:pPr>
      <w:widowControl w:val="0"/>
      <w:suppressAutoHyphens w:val="0"/>
      <w:autoSpaceDE w:val="0"/>
      <w:autoSpaceDN w:val="0"/>
    </w:pPr>
    <w:rPr>
      <w:kern w:val="0"/>
      <w:sz w:val="22"/>
      <w:szCs w:val="22"/>
      <w:lang w:eastAsia="en-US"/>
    </w:rPr>
  </w:style>
  <w:style w:type="table" w:customStyle="1" w:styleId="TableNormal">
    <w:name w:val="Table Normal"/>
    <w:uiPriority w:val="2"/>
    <w:semiHidden/>
    <w:qFormat/>
    <w:rsid w:val="001A78FA"/>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50051">
      <w:bodyDiv w:val="1"/>
      <w:marLeft w:val="0"/>
      <w:marRight w:val="0"/>
      <w:marTop w:val="0"/>
      <w:marBottom w:val="0"/>
      <w:divBdr>
        <w:top w:val="none" w:sz="0" w:space="0" w:color="auto"/>
        <w:left w:val="none" w:sz="0" w:space="0" w:color="auto"/>
        <w:bottom w:val="none" w:sz="0" w:space="0" w:color="auto"/>
        <w:right w:val="none" w:sz="0" w:space="0" w:color="auto"/>
      </w:divBdr>
    </w:div>
    <w:div w:id="276370579">
      <w:bodyDiv w:val="1"/>
      <w:marLeft w:val="0"/>
      <w:marRight w:val="0"/>
      <w:marTop w:val="0"/>
      <w:marBottom w:val="0"/>
      <w:divBdr>
        <w:top w:val="none" w:sz="0" w:space="0" w:color="auto"/>
        <w:left w:val="none" w:sz="0" w:space="0" w:color="auto"/>
        <w:bottom w:val="none" w:sz="0" w:space="0" w:color="auto"/>
        <w:right w:val="none" w:sz="0" w:space="0" w:color="auto"/>
      </w:divBdr>
    </w:div>
    <w:div w:id="552623147">
      <w:bodyDiv w:val="1"/>
      <w:marLeft w:val="0"/>
      <w:marRight w:val="0"/>
      <w:marTop w:val="0"/>
      <w:marBottom w:val="0"/>
      <w:divBdr>
        <w:top w:val="none" w:sz="0" w:space="0" w:color="auto"/>
        <w:left w:val="none" w:sz="0" w:space="0" w:color="auto"/>
        <w:bottom w:val="none" w:sz="0" w:space="0" w:color="auto"/>
        <w:right w:val="none" w:sz="0" w:space="0" w:color="auto"/>
      </w:divBdr>
    </w:div>
    <w:div w:id="140610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304</Words>
  <Characters>1738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Microsoft Corporation</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subject/>
  <dc:creator>ferhan.simsek</dc:creator>
  <cp:keywords/>
  <cp:lastModifiedBy>Admin</cp:lastModifiedBy>
  <cp:revision>8</cp:revision>
  <cp:lastPrinted>2025-01-09T06:56:00Z</cp:lastPrinted>
  <dcterms:created xsi:type="dcterms:W3CDTF">2025-01-08T14:05:00Z</dcterms:created>
  <dcterms:modified xsi:type="dcterms:W3CDTF">2026-03-30T18:57:00Z</dcterms:modified>
</cp:coreProperties>
</file>